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6F" w:rsidRDefault="00E71E6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E71E6F" w:rsidRDefault="00E71E6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 w:rsidRPr="008E0B02">
        <w:rPr>
          <w:rFonts w:eastAsia="Calibri"/>
          <w:b/>
          <w:i/>
          <w:iCs/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2BD30151" wp14:editId="58E65B8A">
                <wp:simplePos x="0" y="0"/>
                <wp:positionH relativeFrom="margin">
                  <wp:posOffset>-1270</wp:posOffset>
                </wp:positionH>
                <wp:positionV relativeFrom="paragraph">
                  <wp:posOffset>158115</wp:posOffset>
                </wp:positionV>
                <wp:extent cx="6667500" cy="1407160"/>
                <wp:effectExtent l="0" t="0" r="0" b="2540"/>
                <wp:wrapNone/>
                <wp:docPr id="15" name="Grupp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67500" cy="1407160"/>
                          <a:chOff x="540" y="-600"/>
                          <a:chExt cx="9692" cy="1381"/>
                        </a:xfrm>
                      </wpg:grpSpPr>
                      <pic:pic xmlns:pic="http://schemas.openxmlformats.org/drawingml/2006/picture">
                        <pic:nvPicPr>
                          <pic:cNvPr id="16" name="stemma-repubblica-italian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0" y="-385"/>
                            <a:ext cx="1426" cy="6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11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58" y="-600"/>
                            <a:ext cx="1105" cy="7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 r="71188"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wps:wsp>
                        <wps:cNvPr id="1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187" y="-553"/>
                            <a:ext cx="4791" cy="13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  <w:t xml:space="preserve">Ministero dell’Istruzione e del merito  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b/>
                                  <w:kern w:val="2"/>
                                  <w:sz w:val="14"/>
                                  <w:szCs w:val="14"/>
                                </w:rPr>
                                <w:t>Istituto Comprensivo “Leonardo da Vinci”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  <w:t>Scuola Infanzia-Primaria-Secondaria I Gr. Settala-Rodano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</w:rPr>
                                <w:t>Via Verdi 8/b - 20090 Settala (MI)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  <w:t>Tel. 0295770144-0295379121-</w:t>
                              </w:r>
                            </w:p>
                            <w:p w:rsidR="00254246" w:rsidRDefault="00254246" w:rsidP="00667F10">
                              <w:pPr>
                                <w:overflowPunct w:val="0"/>
                                <w:jc w:val="center"/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</w:pPr>
                              <w:r>
                                <w:rPr>
                                  <w:rFonts w:ascii="Verdana" w:hAnsi="Verdana" w:cs="Verdana"/>
                                  <w:kern w:val="2"/>
                                  <w:sz w:val="14"/>
                                  <w:szCs w:val="14"/>
                                  <w:lang w:val="en-GB"/>
                                </w:rPr>
                                <w:t>miic8bn004@istruzione.it - miic8bn004@pec.istruzione.it www.icsettalarodano.edu.it – C.F. 91510760159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Immagin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78" y="184"/>
                            <a:ext cx="2954" cy="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D30151" id="Gruppo 15" o:spid="_x0000_s1026" style="position:absolute;margin-left:-.1pt;margin-top:12.45pt;width:525pt;height:110.8pt;z-index:251658240;mso-wrap-distance-left:0;mso-wrap-distance-right:0;mso-position-horizontal-relative:margin" coordorigin="540,-600" coordsize="9692,138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temma-repubblica-italiana" o:spid="_x0000_s1027" type="#_x0000_t75" style="position:absolute;left:540;top:-385;width:1426;height: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" strokecolor="#3465a4">
                  <v:fill recolor="t" type="frame"/>
                  <v:stroke joinstyle="round"/>
                  <v:imagedata r:id="rId11" o:title=""/>
                </v:shape>
                <v:shape id="logo" o:spid="_x0000_s1028" type="#_x0000_t75" style="position:absolute;left:8158;top:-600;width:1105;height:7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" strokecolor="#3465a4">
                  <v:fill recolor="t" type="frame"/>
                  <v:stroke joinstyle="round"/>
                  <v:imagedata r:id="rId12" o:title="" cropright="46654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9" type="#_x0000_t202" style="position:absolute;left:2187;top:-553;width:4791;height:1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" stroked="f" strokecolor="#3465a4">
                  <v:stroke joinstyle="round"/>
                  <v:textbox>
                    <w:txbxContent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  <w:t xml:space="preserve">Ministero dell’Istruzione e del merito  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b/>
                            <w:kern w:val="2"/>
                            <w:sz w:val="14"/>
                            <w:szCs w:val="14"/>
                          </w:rPr>
                          <w:t>Istituto Comprensivo “Leonardo da Vinci”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  <w:t>Scuola Infanzia-Primaria-Secondaria I Gr. Settala-Rodano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</w:rPr>
                          <w:t>Via Verdi 8/b - 20090 Settala (MI)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  <w:t>Tel. 0295770144-0295379121-</w:t>
                        </w:r>
                      </w:p>
                      <w:p w:rsidR="00254246" w:rsidRDefault="00254246" w:rsidP="00667F10">
                        <w:pPr>
                          <w:overflowPunct w:val="0"/>
                          <w:jc w:val="center"/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</w:pPr>
                        <w:r>
                          <w:rPr>
                            <w:rFonts w:ascii="Verdana" w:hAnsi="Verdana" w:cs="Verdana"/>
                            <w:kern w:val="2"/>
                            <w:sz w:val="14"/>
                            <w:szCs w:val="14"/>
                            <w:lang w:val="en-GB"/>
                          </w:rPr>
                          <w:t>miic8bn004@istruzione.it - miic8bn004@pec.istruzione.it www.icsettalarodano.edu.it – C.F. 91510760159</w:t>
                        </w:r>
                      </w:p>
                    </w:txbxContent>
                  </v:textbox>
                </v:shape>
                <v:shape id="Immagine 14" o:spid="_x0000_s1030" type="#_x0000_t75" style="position:absolute;left:7278;top:184;width:2954;height:1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" strokecolor="#3465a4">
                  <v:fill recolor="t" type="frame"/>
                  <v:stroke joinstyle="round"/>
                  <v:imagedata r:id="rId13" o:title=""/>
                </v:shape>
                <w10:wrap anchorx="margin"/>
              </v:group>
            </w:pict>
          </mc:Fallback>
        </mc:AlternateContent>
      </w:r>
    </w:p>
    <w:p w:rsidR="00E71E6F" w:rsidRDefault="00E71E6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E71E6F" w:rsidRDefault="00E71E6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3347BF" w:rsidRDefault="003347B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4B7686" w:rsidRPr="008E0B02" w:rsidRDefault="003347BF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>
        <w:rPr>
          <w:rFonts w:eastAsia="Calibri"/>
          <w:b/>
          <w:i/>
          <w:iCs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B7686" w:rsidRPr="008E0B02" w:rsidRDefault="004B7686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E67CD8" w:rsidRPr="008E0B02" w:rsidRDefault="00E67CD8" w:rsidP="005C3A6A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877AC1" w:rsidRPr="008E0B02" w:rsidRDefault="00877AC1" w:rsidP="00877AC1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  <w:r w:rsidRPr="008E0B02">
        <w:rPr>
          <w:rFonts w:eastAsia="Calibri"/>
          <w:b/>
          <w:i/>
          <w:iCs/>
          <w:lang w:eastAsia="en-US"/>
        </w:rPr>
        <w:t xml:space="preserve">     </w:t>
      </w:r>
    </w:p>
    <w:p w:rsidR="00667F10" w:rsidRPr="008E0B02" w:rsidRDefault="00667F10" w:rsidP="00560D60">
      <w:pPr>
        <w:widowControl w:val="0"/>
        <w:tabs>
          <w:tab w:val="left" w:pos="1733"/>
        </w:tabs>
        <w:autoSpaceDE w:val="0"/>
        <w:autoSpaceDN w:val="0"/>
        <w:ind w:right="284"/>
        <w:rPr>
          <w:rFonts w:eastAsia="Calibri"/>
          <w:b/>
          <w:i/>
          <w:iCs/>
          <w:lang w:eastAsia="en-US"/>
        </w:rPr>
      </w:pPr>
    </w:p>
    <w:p w:rsidR="00667F10" w:rsidRPr="00145A2E" w:rsidRDefault="00667F10" w:rsidP="00E71E6F">
      <w:pPr>
        <w:widowControl w:val="0"/>
        <w:tabs>
          <w:tab w:val="left" w:pos="1733"/>
          <w:tab w:val="center" w:pos="4821"/>
        </w:tabs>
        <w:autoSpaceDE w:val="0"/>
        <w:autoSpaceDN w:val="0"/>
        <w:ind w:right="284"/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</w:pPr>
    </w:p>
    <w:p w:rsidR="00A8452D" w:rsidRPr="00AF1BC7" w:rsidRDefault="001A5D99" w:rsidP="001A5D99">
      <w:pPr>
        <w:widowControl w:val="0"/>
        <w:tabs>
          <w:tab w:val="left" w:pos="1733"/>
        </w:tabs>
        <w:autoSpaceDE w:val="0"/>
        <w:autoSpaceDN w:val="0"/>
        <w:ind w:right="284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GoBack"/>
      <w:r w:rsidRPr="00AF1BC7">
        <w:rPr>
          <w:rFonts w:asciiTheme="minorHAnsi" w:hAnsiTheme="minorHAnsi" w:cstheme="minorHAnsi"/>
          <w:sz w:val="20"/>
          <w:szCs w:val="20"/>
        </w:rPr>
        <w:t>All’amministrazione Trasparente</w:t>
      </w:r>
    </w:p>
    <w:p w:rsidR="008B0694" w:rsidRPr="00AF1BC7" w:rsidRDefault="008B0694" w:rsidP="001A5D99">
      <w:pPr>
        <w:widowControl w:val="0"/>
        <w:tabs>
          <w:tab w:val="left" w:pos="1733"/>
        </w:tabs>
        <w:autoSpaceDE w:val="0"/>
        <w:autoSpaceDN w:val="0"/>
        <w:ind w:right="284"/>
        <w:jc w:val="right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sz w:val="20"/>
          <w:szCs w:val="20"/>
        </w:rPr>
        <w:t>Albo on line</w:t>
      </w:r>
    </w:p>
    <w:p w:rsidR="001A5D99" w:rsidRPr="00AF1BC7" w:rsidRDefault="001A5D99" w:rsidP="00227ECD">
      <w:pPr>
        <w:widowControl w:val="0"/>
        <w:tabs>
          <w:tab w:val="left" w:pos="1733"/>
        </w:tabs>
        <w:autoSpaceDE w:val="0"/>
        <w:autoSpaceDN w:val="0"/>
        <w:ind w:right="284"/>
        <w:jc w:val="right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sz w:val="20"/>
          <w:szCs w:val="20"/>
        </w:rPr>
        <w:t>Atti</w:t>
      </w:r>
    </w:p>
    <w:p w:rsidR="008B2AFB" w:rsidRPr="00AF1BC7" w:rsidRDefault="00EB50B6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Griglie di valutazione</w:t>
      </w:r>
    </w:p>
    <w:p w:rsidR="00EB50B6" w:rsidRPr="00AF1BC7" w:rsidRDefault="00EB50B6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8C6DCD" w:rsidRPr="00AF1BC7" w:rsidRDefault="008C6DCD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Finalità del colloquio in lingua inglese</w:t>
      </w:r>
      <w:r w:rsidRPr="00AF1BC7">
        <w:rPr>
          <w:rFonts w:asciiTheme="minorHAnsi" w:hAnsiTheme="minorHAnsi" w:cstheme="minorHAnsi"/>
          <w:sz w:val="20"/>
          <w:szCs w:val="20"/>
        </w:rPr>
        <w:br/>
        <w:t>Il colloquio in lingua inglese è finalizzato a valutare la competenza linguistica del candidato per la partecipazione al progetto Erasmus+ KA122. I candidati dovranno dimostrare di possedere almeno il livello B1.</w:t>
      </w:r>
    </w:p>
    <w:p w:rsidR="008C6DCD" w:rsidRPr="00AF1BC7" w:rsidRDefault="008C6DCD" w:rsidP="008B2AFB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99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0"/>
      </w:tblGrid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GRIGLIA DI VALUTAZIONE COMPETENZA LINGUISTICA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COMPRENSIONE ORALE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A1 Comprende parole molto comuni, istruzioni lente e chiare, domande semplici su di sé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CCCCCC"/>
            </w:tcBorders>
            <w:vAlign w:val="bottom"/>
            <w:hideMark/>
          </w:tcPr>
          <w:p w:rsidR="008C6DCD" w:rsidRPr="00AF1BC7" w:rsidRDefault="008C6DCD" w:rsidP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A2 Comprende frasi e domande su argomenti familiari (lavoro, routine, tempo libero) se il parlato è chiaro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B1 Comprende i punti principali di un discorso chiaro su temi noti; segue una conversazione semplice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B2 Comprende discorsi complessi e dettagliati; segue interazioni naturali tra parlanti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C1 Comprende senza sforzo anche linguaggio implicito, ironia, registro non standard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C2 Comprensione totale, anche con accenti, velocità elevate e contenuti astratti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PRODUZIONE ORALE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A1 Produce parole/frasi isolate, con molte pause; errori frequenti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A2 Frasi semplici ma complete; lessico limitato; comprensibile con sforzo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B1 Discorso semplice ma continuo; riesce a raccontare e spiegare brevemente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B2 Espressione chiara e abbastanza fluida; buon controllo grammaticale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C1 Linguaggio fluente, preciso, ben strutturato; adatta il registro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C2 Padronanza totale: naturalezza, precisione, sfumature stilistiche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FLUIDITÀ &amp; INTERAZIONE (opzionale )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Livello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A1–A2 Risponde solo se guidato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B1 Mantiene lo scambio con qualche esitazione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B2 Interagisce con sicurezza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C1–C2 Gestisce il dialogo, riformula, guida la conversazione</w:t>
            </w:r>
          </w:p>
        </w:tc>
      </w:tr>
      <w:tr w:rsidR="008C6DCD" w:rsidRPr="00AF1BC7" w:rsidTr="008C6DCD">
        <w:trPr>
          <w:trHeight w:val="28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8C6DCD" w:rsidRPr="00AF1BC7" w:rsidRDefault="008C6DC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8C6DCD" w:rsidRPr="00AF1BC7" w:rsidRDefault="008C6DCD" w:rsidP="008B2AFB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8C6DCD" w:rsidRPr="00AF1BC7" w:rsidRDefault="008C6DCD" w:rsidP="008B2AFB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8B2AFB" w:rsidRPr="00AF1BC7" w:rsidRDefault="008B2AFB" w:rsidP="008B2AFB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GRIGLIA DI VALUTAZIONE – COLLOQUIO MOTIVAZIONALE</w:t>
      </w:r>
    </w:p>
    <w:p w:rsidR="008B2AFB" w:rsidRPr="00AF1BC7" w:rsidRDefault="008B2AFB" w:rsidP="008B2AFB">
      <w:pPr>
        <w:jc w:val="center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i/>
          <w:iCs/>
          <w:sz w:val="20"/>
          <w:szCs w:val="20"/>
        </w:rPr>
        <w:t>(punteggio massimo: 20 punti)</w:t>
      </w:r>
    </w:p>
    <w:p w:rsidR="008B2AFB" w:rsidRPr="00AF1BC7" w:rsidRDefault="008B2AFB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8B2AFB" w:rsidRPr="00AF1BC7" w:rsidRDefault="008B2AFB" w:rsidP="008B2AFB">
      <w:pPr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Finalità del colloquio</w:t>
      </w:r>
      <w:r w:rsidRPr="00AF1BC7">
        <w:rPr>
          <w:rFonts w:asciiTheme="minorHAnsi" w:hAnsiTheme="minorHAnsi" w:cstheme="minorHAnsi"/>
          <w:sz w:val="20"/>
          <w:szCs w:val="20"/>
        </w:rPr>
        <w:br/>
        <w:t>Il colloquio motivazionale è finalizzato a valutare la motivazione del candidato alla partecipazione al progetto Erasmus+ KA122, la coerenza con gli obiettivi del progetto e del PTOF di Istituto, nonché la disponibilità alla disseminazione e alla ricaduta pluriennale delle competenze acquisite.</w:t>
      </w:r>
    </w:p>
    <w:p w:rsidR="00B54EF6" w:rsidRPr="00AF1BC7" w:rsidRDefault="00B54EF6" w:rsidP="008B2AFB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5365"/>
        <w:gridCol w:w="933"/>
      </w:tblGrid>
      <w:tr w:rsidR="008B2AFB" w:rsidRPr="00AF1BC7" w:rsidTr="00B54EF6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Indicatore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Descrizione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Punteggio</w:t>
            </w:r>
          </w:p>
        </w:tc>
      </w:tr>
      <w:tr w:rsidR="008B2AFB" w:rsidRPr="00AF1BC7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Motivazione alla partecipazione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Chiarezza delle motivazioni, consapevolezza delle finalità del programma Erasmus+ e delle attività previste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0–8</w:t>
            </w:r>
          </w:p>
        </w:tc>
      </w:tr>
      <w:tr w:rsidR="008B2AFB" w:rsidRPr="00AF1BC7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 xml:space="preserve">Adattabilità e flessibilità </w:t>
            </w:r>
          </w:p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(Coerenza con il progetto Erasmus+ e il PTOF)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Allineamento tra motivazioni personali, obiettivi del progetto e priorità educative dell’Istituto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0–6</w:t>
            </w:r>
          </w:p>
        </w:tc>
      </w:tr>
      <w:tr w:rsidR="008B2AFB" w:rsidRPr="00AF1BC7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 xml:space="preserve">Disponibilità alla </w:t>
            </w:r>
            <w:r w:rsidR="00D16BDF" w:rsidRPr="00AF1BC7">
              <w:rPr>
                <w:rFonts w:asciiTheme="minorHAnsi" w:hAnsiTheme="minorHAnsi" w:cstheme="minorHAnsi"/>
                <w:sz w:val="20"/>
                <w:szCs w:val="20"/>
              </w:rPr>
              <w:t xml:space="preserve">comunicazione e alla </w:t>
            </w: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disseminazione</w:t>
            </w:r>
            <w:r w:rsidR="00D16BDF" w:rsidRPr="00AF1BC7">
              <w:rPr>
                <w:rFonts w:asciiTheme="minorHAnsi" w:hAnsiTheme="minorHAnsi" w:cstheme="minorHAnsi"/>
                <w:sz w:val="20"/>
                <w:szCs w:val="20"/>
              </w:rPr>
              <w:t xml:space="preserve"> del progetto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Disponibilità e capacità di condividere in modo strutturato le competenze acquisite con colleghi e studenti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sz w:val="20"/>
                <w:szCs w:val="20"/>
              </w:rPr>
              <w:t>0–6</w:t>
            </w:r>
          </w:p>
        </w:tc>
      </w:tr>
      <w:tr w:rsidR="008B2AFB" w:rsidRPr="00AF1BC7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AF1BC7" w:rsidRDefault="008B2AFB">
            <w:pPr>
              <w:rPr>
                <w:rFonts w:asciiTheme="minorHAnsi" w:hAnsiTheme="minorHAnsi" w:cstheme="minorHAns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AF1BC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</w:t>
            </w:r>
          </w:p>
        </w:tc>
      </w:tr>
    </w:tbl>
    <w:p w:rsidR="00B54EF6" w:rsidRPr="00AF1BC7" w:rsidRDefault="00B54EF6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D16BDF" w:rsidRPr="00AF1BC7" w:rsidRDefault="00D16BDF" w:rsidP="008B2AFB">
      <w:pPr>
        <w:rPr>
          <w:rFonts w:asciiTheme="minorHAnsi" w:hAnsiTheme="minorHAnsi" w:cstheme="minorHAnsi"/>
          <w:b/>
          <w:bCs/>
          <w:sz w:val="20"/>
          <w:szCs w:val="20"/>
        </w:rPr>
      </w:pPr>
    </w:p>
    <w:p w:rsidR="008B2AFB" w:rsidRPr="00AF1BC7" w:rsidRDefault="008B2AFB" w:rsidP="008B2AFB">
      <w:pPr>
        <w:rPr>
          <w:rFonts w:asciiTheme="minorHAnsi" w:hAnsiTheme="minorHAnsi" w:cstheme="minorHAnsi"/>
          <w:b/>
          <w:bCs/>
          <w:kern w:val="2"/>
          <w:sz w:val="20"/>
          <w:szCs w:val="20"/>
          <w:lang w:eastAsia="en-US"/>
          <w14:ligatures w14:val="standardContextual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Criteri generali di attribuzione del punteggio</w:t>
      </w:r>
    </w:p>
    <w:p w:rsidR="008B2AFB" w:rsidRPr="00AF1BC7" w:rsidRDefault="008B2AFB" w:rsidP="008B2AFB">
      <w:pPr>
        <w:numPr>
          <w:ilvl w:val="0"/>
          <w:numId w:val="1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0–2 / 0–3 punti</w:t>
      </w:r>
      <w:r w:rsidRPr="00AF1BC7">
        <w:rPr>
          <w:rFonts w:asciiTheme="minorHAnsi" w:hAnsiTheme="minorHAnsi" w:cstheme="minorHAnsi"/>
          <w:sz w:val="20"/>
          <w:szCs w:val="20"/>
        </w:rPr>
        <w:t>: livello insufficiente – risposte generiche o non coerenti</w:t>
      </w:r>
    </w:p>
    <w:p w:rsidR="008B2AFB" w:rsidRPr="00AF1BC7" w:rsidRDefault="008B2AFB" w:rsidP="008B2AFB">
      <w:pPr>
        <w:numPr>
          <w:ilvl w:val="0"/>
          <w:numId w:val="1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3–4 / 4–5 punti</w:t>
      </w:r>
      <w:r w:rsidRPr="00AF1BC7">
        <w:rPr>
          <w:rFonts w:asciiTheme="minorHAnsi" w:hAnsiTheme="minorHAnsi" w:cstheme="minorHAnsi"/>
          <w:sz w:val="20"/>
          <w:szCs w:val="20"/>
        </w:rPr>
        <w:t>: livello parzialmente adeguato</w:t>
      </w:r>
    </w:p>
    <w:p w:rsidR="008B2AFB" w:rsidRPr="00AF1BC7" w:rsidRDefault="008B2AFB" w:rsidP="008B2AFB">
      <w:pPr>
        <w:numPr>
          <w:ilvl w:val="0"/>
          <w:numId w:val="1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5–6 / 6–7 punti</w:t>
      </w:r>
      <w:r w:rsidRPr="00AF1BC7">
        <w:rPr>
          <w:rFonts w:asciiTheme="minorHAnsi" w:hAnsiTheme="minorHAnsi" w:cstheme="minorHAnsi"/>
          <w:sz w:val="20"/>
          <w:szCs w:val="20"/>
        </w:rPr>
        <w:t>: livello adeguato</w:t>
      </w:r>
    </w:p>
    <w:p w:rsidR="008B2AFB" w:rsidRPr="00AF1BC7" w:rsidRDefault="008B2AFB" w:rsidP="008B2AFB">
      <w:pPr>
        <w:numPr>
          <w:ilvl w:val="0"/>
          <w:numId w:val="1"/>
        </w:numPr>
        <w:spacing w:after="160" w:line="256" w:lineRule="auto"/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b/>
          <w:bCs/>
          <w:sz w:val="20"/>
          <w:szCs w:val="20"/>
        </w:rPr>
        <w:t>7–8 punti</w:t>
      </w:r>
      <w:r w:rsidRPr="00AF1BC7">
        <w:rPr>
          <w:rFonts w:asciiTheme="minorHAnsi" w:hAnsiTheme="minorHAnsi" w:cstheme="minorHAnsi"/>
          <w:sz w:val="20"/>
          <w:szCs w:val="20"/>
        </w:rPr>
        <w:t>: livello pienamente adeguato</w:t>
      </w:r>
    </w:p>
    <w:p w:rsidR="008B2AFB" w:rsidRPr="00AF1BC7" w:rsidRDefault="008B2AFB" w:rsidP="008B2AFB">
      <w:pPr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sz w:val="20"/>
          <w:szCs w:val="20"/>
        </w:rPr>
        <w:t xml:space="preserve">La valutazione del colloquio è effettuata collegialmente dalla Commissione ed è </w:t>
      </w:r>
      <w:r w:rsidRPr="00AF1BC7">
        <w:rPr>
          <w:rFonts w:asciiTheme="minorHAnsi" w:hAnsiTheme="minorHAnsi" w:cstheme="minorHAnsi"/>
          <w:b/>
          <w:bCs/>
          <w:sz w:val="20"/>
          <w:szCs w:val="20"/>
        </w:rPr>
        <w:t>debitamente verbalizzata</w:t>
      </w:r>
      <w:r w:rsidRPr="00AF1BC7">
        <w:rPr>
          <w:rFonts w:asciiTheme="minorHAnsi" w:hAnsiTheme="minorHAnsi" w:cstheme="minorHAnsi"/>
          <w:sz w:val="20"/>
          <w:szCs w:val="20"/>
        </w:rPr>
        <w:t>.</w:t>
      </w:r>
    </w:p>
    <w:p w:rsidR="008B2AFB" w:rsidRPr="00AF1BC7" w:rsidRDefault="008B2AFB" w:rsidP="008B2AFB">
      <w:pPr>
        <w:rPr>
          <w:rFonts w:asciiTheme="minorHAnsi" w:hAnsiTheme="minorHAnsi" w:cstheme="minorHAnsi"/>
          <w:sz w:val="20"/>
          <w:szCs w:val="20"/>
        </w:rPr>
      </w:pPr>
      <w:r w:rsidRPr="00AF1BC7">
        <w:rPr>
          <w:rFonts w:asciiTheme="minorHAnsi" w:hAnsiTheme="minorHAnsi" w:cstheme="minorHAnsi"/>
          <w:sz w:val="20"/>
          <w:szCs w:val="20"/>
        </w:rPr>
        <w:br w:type="page"/>
      </w:r>
    </w:p>
    <w:bookmarkEnd w:id="0"/>
    <w:p w:rsidR="008B2AFB" w:rsidRPr="008B2AFB" w:rsidRDefault="008B2AFB" w:rsidP="008B2AFB">
      <w:pPr>
        <w:rPr>
          <w:rFonts w:asciiTheme="minorHAnsi" w:hAnsiTheme="minorHAnsi" w:cstheme="minorHAnsi"/>
          <w:sz w:val="22"/>
          <w:szCs w:val="22"/>
        </w:rPr>
      </w:pPr>
    </w:p>
    <w:p w:rsidR="008B2AFB" w:rsidRDefault="008B2AFB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8B2AFB" w:rsidRDefault="008B2AFB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8B2AFB" w:rsidRPr="008B2AFB" w:rsidRDefault="008B2AFB" w:rsidP="008B2AF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B2AFB">
        <w:rPr>
          <w:rFonts w:asciiTheme="minorHAnsi" w:hAnsiTheme="minorHAnsi" w:cstheme="minorHAnsi"/>
          <w:b/>
          <w:bCs/>
          <w:sz w:val="22"/>
          <w:szCs w:val="22"/>
        </w:rPr>
        <w:t>GRIGLIA DI VALUTAZIONE – PROPOSTA PROGETTUALE</w:t>
      </w:r>
    </w:p>
    <w:p w:rsidR="008B2AFB" w:rsidRPr="008B2AFB" w:rsidRDefault="008B2AFB" w:rsidP="008B2AFB">
      <w:pPr>
        <w:jc w:val="center"/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i/>
          <w:iCs/>
          <w:sz w:val="22"/>
          <w:szCs w:val="22"/>
        </w:rPr>
        <w:t>(punteggio massimo: 10 punti)</w:t>
      </w:r>
    </w:p>
    <w:p w:rsidR="008B2AFB" w:rsidRDefault="008B2AFB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8B2AFB" w:rsidRDefault="008B2AFB" w:rsidP="004D0CBD">
      <w:pPr>
        <w:jc w:val="both"/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b/>
          <w:bCs/>
          <w:sz w:val="22"/>
          <w:szCs w:val="22"/>
        </w:rPr>
        <w:t>Premessa</w:t>
      </w:r>
      <w:r w:rsidRPr="008B2AFB">
        <w:rPr>
          <w:rFonts w:asciiTheme="minorHAnsi" w:hAnsiTheme="minorHAnsi" w:cstheme="minorHAnsi"/>
          <w:sz w:val="22"/>
          <w:szCs w:val="22"/>
        </w:rPr>
        <w:br/>
        <w:t xml:space="preserve">La proposta progettuale  </w:t>
      </w:r>
      <w:r w:rsidR="00D16BDF">
        <w:rPr>
          <w:rFonts w:asciiTheme="minorHAnsi" w:hAnsiTheme="minorHAnsi" w:cstheme="minorHAnsi"/>
          <w:sz w:val="22"/>
          <w:szCs w:val="22"/>
        </w:rPr>
        <w:t xml:space="preserve">è </w:t>
      </w:r>
      <w:r w:rsidRPr="008B2AFB">
        <w:rPr>
          <w:rFonts w:asciiTheme="minorHAnsi" w:hAnsiTheme="minorHAnsi" w:cstheme="minorHAnsi"/>
          <w:sz w:val="22"/>
          <w:szCs w:val="22"/>
        </w:rPr>
        <w:t>requisito di ammissione alla</w:t>
      </w:r>
      <w:r w:rsidR="00D16BDF">
        <w:rPr>
          <w:rFonts w:asciiTheme="minorHAnsi" w:hAnsiTheme="minorHAnsi" w:cstheme="minorHAnsi"/>
          <w:sz w:val="22"/>
          <w:szCs w:val="22"/>
        </w:rPr>
        <w:t xml:space="preserve"> selezione e </w:t>
      </w:r>
      <w:r w:rsidRPr="008B2AFB">
        <w:rPr>
          <w:rFonts w:asciiTheme="minorHAnsi" w:hAnsiTheme="minorHAnsi" w:cstheme="minorHAnsi"/>
          <w:sz w:val="22"/>
          <w:szCs w:val="22"/>
        </w:rPr>
        <w:t>concorre all’attribuzione del punteggio complessivo.</w:t>
      </w:r>
    </w:p>
    <w:p w:rsidR="00B54EF6" w:rsidRPr="008B2AFB" w:rsidRDefault="00B54EF6" w:rsidP="008B2AF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5"/>
        <w:gridCol w:w="5314"/>
        <w:gridCol w:w="1017"/>
      </w:tblGrid>
      <w:tr w:rsidR="008B2AFB" w:rsidRPr="008B2AFB" w:rsidTr="00B54EF6">
        <w:trPr>
          <w:tblHeader/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Indicatore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Descrizione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Punteggio</w:t>
            </w:r>
          </w:p>
        </w:tc>
      </w:tr>
      <w:tr w:rsidR="008B2AFB" w:rsidRPr="008B2AFB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16BDF" w:rsidRPr="00646093" w:rsidRDefault="00D16BDF" w:rsidP="00D16BDF">
            <w:pPr>
              <w:spacing w:before="1"/>
              <w:outlineLvl w:val="1"/>
              <w:rPr>
                <w:bCs/>
                <w:sz w:val="22"/>
                <w:szCs w:val="22"/>
              </w:rPr>
            </w:pPr>
            <w:r w:rsidRPr="00646093">
              <w:rPr>
                <w:bCs/>
                <w:sz w:val="22"/>
                <w:szCs w:val="22"/>
              </w:rPr>
              <w:t>Obiettivi ben definiti e comprensibili</w:t>
            </w:r>
          </w:p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Obiettivi, attività e destinatari chiaramente definiti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0–3</w:t>
            </w:r>
          </w:p>
        </w:tc>
      </w:tr>
      <w:tr w:rsidR="008B2AFB" w:rsidRPr="008B2AFB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 w:rsidP="00D16B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 xml:space="preserve">Descrizione chiara delle attività </w:t>
            </w:r>
            <w:r w:rsidR="00D16BDF">
              <w:rPr>
                <w:rFonts w:asciiTheme="minorHAnsi" w:hAnsiTheme="minorHAnsi" w:cstheme="minorHAnsi"/>
                <w:sz w:val="22"/>
                <w:szCs w:val="22"/>
              </w:rPr>
              <w:t>previste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Impatto previsto sulle pratiche didattiche e sugli apprendimenti degli studenti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0–4</w:t>
            </w:r>
          </w:p>
        </w:tc>
      </w:tr>
      <w:tr w:rsidR="008B2AFB" w:rsidRPr="008B2AFB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Coerenza interna tra obiettivi, attività e risultati attesi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 xml:space="preserve">Allineamento delle finalità  e degli obiettivi del progetto con attività e risultati attesi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sz w:val="22"/>
                <w:szCs w:val="22"/>
              </w:rPr>
              <w:t>0–3</w:t>
            </w:r>
          </w:p>
        </w:tc>
      </w:tr>
      <w:tr w:rsidR="008B2AFB" w:rsidRPr="008B2AFB" w:rsidTr="00B54EF6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2A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Totale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B2AFB" w:rsidRPr="008B2AFB" w:rsidRDefault="008B2AFB">
            <w:pPr>
              <w:rPr>
                <w:rFonts w:asciiTheme="minorHAnsi" w:hAnsiTheme="minorHAnsi" w:cstheme="minorHAnsi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8B2A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</w:p>
        </w:tc>
      </w:tr>
    </w:tbl>
    <w:p w:rsidR="00B54EF6" w:rsidRDefault="00B54EF6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16BDF" w:rsidRDefault="00D16BDF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D16BDF" w:rsidRDefault="00D16BDF" w:rsidP="008B2AFB">
      <w:pPr>
        <w:rPr>
          <w:rFonts w:asciiTheme="minorHAnsi" w:hAnsiTheme="minorHAnsi" w:cstheme="minorHAnsi"/>
          <w:b/>
          <w:bCs/>
          <w:sz w:val="22"/>
          <w:szCs w:val="22"/>
        </w:rPr>
      </w:pPr>
    </w:p>
    <w:p w:rsidR="008B2AFB" w:rsidRPr="008B2AFB" w:rsidRDefault="008B2AFB" w:rsidP="008B2AFB">
      <w:pPr>
        <w:rPr>
          <w:rFonts w:asciiTheme="minorHAnsi" w:hAnsiTheme="minorHAnsi" w:cstheme="minorHAnsi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8B2AFB">
        <w:rPr>
          <w:rFonts w:asciiTheme="minorHAnsi" w:hAnsiTheme="minorHAnsi" w:cstheme="minorHAnsi"/>
          <w:b/>
          <w:bCs/>
          <w:sz w:val="22"/>
          <w:szCs w:val="22"/>
        </w:rPr>
        <w:t>Criteri generali di attribuzione del punteggio</w:t>
      </w:r>
    </w:p>
    <w:p w:rsidR="008B2AFB" w:rsidRPr="008B2AFB" w:rsidRDefault="008B2AFB" w:rsidP="008B2AFB">
      <w:pPr>
        <w:numPr>
          <w:ilvl w:val="0"/>
          <w:numId w:val="2"/>
        </w:num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sz w:val="22"/>
          <w:szCs w:val="22"/>
        </w:rPr>
        <w:t>punteggio basso: proposta poco strutturata o non coerente</w:t>
      </w:r>
    </w:p>
    <w:p w:rsidR="008B2AFB" w:rsidRPr="008B2AFB" w:rsidRDefault="008B2AFB" w:rsidP="008B2AFB">
      <w:pPr>
        <w:numPr>
          <w:ilvl w:val="0"/>
          <w:numId w:val="2"/>
        </w:num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sz w:val="22"/>
          <w:szCs w:val="22"/>
        </w:rPr>
        <w:t>punteggio medio: proposta adeguata ma con ricadute limitate</w:t>
      </w:r>
    </w:p>
    <w:p w:rsidR="008B2AFB" w:rsidRPr="008B2AFB" w:rsidRDefault="008B2AFB" w:rsidP="008B2AFB">
      <w:pPr>
        <w:numPr>
          <w:ilvl w:val="0"/>
          <w:numId w:val="2"/>
        </w:numPr>
        <w:spacing w:after="160" w:line="256" w:lineRule="auto"/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sz w:val="22"/>
          <w:szCs w:val="22"/>
        </w:rPr>
        <w:t>punteggio alto: proposta chiara, coerente e sostenibile</w:t>
      </w:r>
    </w:p>
    <w:p w:rsidR="008B2AFB" w:rsidRPr="008B2AFB" w:rsidRDefault="008B2AFB" w:rsidP="008B2AFB">
      <w:pPr>
        <w:rPr>
          <w:rFonts w:asciiTheme="minorHAnsi" w:hAnsiTheme="minorHAnsi" w:cstheme="minorHAnsi"/>
          <w:sz w:val="22"/>
          <w:szCs w:val="22"/>
        </w:rPr>
      </w:pPr>
      <w:r w:rsidRPr="008B2AFB">
        <w:rPr>
          <w:rFonts w:asciiTheme="minorHAnsi" w:hAnsiTheme="minorHAnsi" w:cstheme="minorHAnsi"/>
          <w:sz w:val="22"/>
          <w:szCs w:val="22"/>
        </w:rPr>
        <w:t xml:space="preserve">La valutazione è effettuata collegialmente dalla Commissione ed è </w:t>
      </w:r>
      <w:r w:rsidRPr="008B2AFB">
        <w:rPr>
          <w:rFonts w:asciiTheme="minorHAnsi" w:hAnsiTheme="minorHAnsi" w:cstheme="minorHAnsi"/>
          <w:b/>
          <w:bCs/>
          <w:sz w:val="22"/>
          <w:szCs w:val="22"/>
        </w:rPr>
        <w:t>verbalizzata</w:t>
      </w:r>
      <w:r w:rsidRPr="008B2AFB">
        <w:rPr>
          <w:rFonts w:asciiTheme="minorHAnsi" w:hAnsiTheme="minorHAnsi" w:cstheme="minorHAnsi"/>
          <w:sz w:val="22"/>
          <w:szCs w:val="22"/>
        </w:rPr>
        <w:t>.</w:t>
      </w:r>
    </w:p>
    <w:p w:rsidR="00145A2E" w:rsidRDefault="00145A2E" w:rsidP="00145A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C6DCD" w:rsidRDefault="008C6DCD" w:rsidP="00145A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8C6DCD" w:rsidRPr="008B2AFB" w:rsidRDefault="008C6DCD" w:rsidP="00145A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45A2E" w:rsidRPr="008B2AFB" w:rsidRDefault="00145A2E" w:rsidP="00145A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45A2E" w:rsidRPr="008B2AFB" w:rsidRDefault="00145A2E" w:rsidP="009043D8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145A2E" w:rsidRPr="00145A2E" w:rsidRDefault="00145A2E" w:rsidP="009043D8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145A2E" w:rsidRPr="00145A2E" w:rsidRDefault="00145A2E" w:rsidP="00145A2E">
      <w:pPr>
        <w:rPr>
          <w:rFonts w:asciiTheme="minorHAnsi" w:hAnsiTheme="minorHAnsi" w:cstheme="minorHAnsi"/>
          <w:sz w:val="22"/>
          <w:szCs w:val="22"/>
        </w:rPr>
      </w:pPr>
    </w:p>
    <w:p w:rsidR="00145A2E" w:rsidRPr="00145A2E" w:rsidRDefault="00145A2E" w:rsidP="009043D8">
      <w:pPr>
        <w:jc w:val="right"/>
        <w:rPr>
          <w:rFonts w:asciiTheme="minorHAnsi" w:hAnsiTheme="minorHAnsi" w:cstheme="minorHAnsi"/>
          <w:sz w:val="22"/>
          <w:szCs w:val="22"/>
        </w:rPr>
      </w:pPr>
    </w:p>
    <w:p w:rsidR="00145A2E" w:rsidRPr="00145A2E" w:rsidRDefault="00D90767" w:rsidP="009043D8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LA COMMISSIONE</w:t>
      </w:r>
    </w:p>
    <w:sectPr w:rsidR="00145A2E" w:rsidRPr="00145A2E" w:rsidSect="00E71E6F">
      <w:headerReference w:type="default" r:id="rId14"/>
      <w:footerReference w:type="even" r:id="rId15"/>
      <w:pgSz w:w="11910" w:h="16840"/>
      <w:pgMar w:top="1320" w:right="992" w:bottom="1200" w:left="992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246" w:rsidRDefault="00254246">
      <w:r>
        <w:separator/>
      </w:r>
    </w:p>
  </w:endnote>
  <w:endnote w:type="continuationSeparator" w:id="0">
    <w:p w:rsidR="00254246" w:rsidRDefault="00254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246" w:rsidRDefault="00254246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6</w:t>
    </w:r>
    <w:r>
      <w:rPr>
        <w:rStyle w:val="Numeropagina"/>
      </w:rPr>
      <w:fldChar w:fldCharType="end"/>
    </w:r>
  </w:p>
  <w:p w:rsidR="00254246" w:rsidRDefault="00254246">
    <w:pPr>
      <w:pStyle w:val="Pidipagina"/>
    </w:pPr>
  </w:p>
  <w:p w:rsidR="00254246" w:rsidRDefault="00254246"/>
  <w:p w:rsidR="00254246" w:rsidRDefault="0025424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246" w:rsidRDefault="00254246">
      <w:r>
        <w:separator/>
      </w:r>
    </w:p>
  </w:footnote>
  <w:footnote w:type="continuationSeparator" w:id="0">
    <w:p w:rsidR="00254246" w:rsidRDefault="00254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694" w:rsidRDefault="008B0694" w:rsidP="000258C6">
    <w:pPr>
      <w:pStyle w:val="Intestazione"/>
    </w:pPr>
  </w:p>
  <w:p w:rsidR="00254246" w:rsidRPr="000258C6" w:rsidRDefault="00254246" w:rsidP="000258C6">
    <w:pPr>
      <w:pStyle w:val="Intestazione"/>
    </w:pPr>
    <w:r w:rsidRPr="000258C6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2378</wp:posOffset>
          </wp:positionH>
          <wp:positionV relativeFrom="paragraph">
            <wp:posOffset>-122</wp:posOffset>
          </wp:positionV>
          <wp:extent cx="6410325" cy="719847"/>
          <wp:effectExtent l="0" t="0" r="0" b="4445"/>
          <wp:wrapNone/>
          <wp:docPr id="6" name="Immagine 6" descr="C:\Users\dirigente\AppData\Local\Temp\28d9892c-cba0-4cc2-95da-11faafdf72e8_co-funded_en.zip.2e8\co-funded_EN\horizontal\CMYK\JPEG\EN Co-funded by the EU_PANT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irigente\AppData\Local\Temp\28d9892c-cba0-4cc2-95da-11faafdf72e8_co-funded_en.zip.2e8\co-funded_EN\horizontal\CMYK\JPEG\EN Co-funded by the EU_PANTO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2496" cy="73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54246" w:rsidRDefault="00254246">
    <w:pPr>
      <w:pStyle w:val="Intestazione"/>
    </w:pPr>
  </w:p>
  <w:p w:rsidR="00254246" w:rsidRDefault="00254246" w:rsidP="00F2508E">
    <w:pPr>
      <w:pStyle w:val="Intestazione"/>
      <w:tabs>
        <w:tab w:val="clear" w:pos="4819"/>
        <w:tab w:val="clear" w:pos="9638"/>
        <w:tab w:val="left" w:pos="323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1BD45495"/>
    <w:multiLevelType w:val="hybridMultilevel"/>
    <w:tmpl w:val="1FBAAE12"/>
    <w:lvl w:ilvl="0" w:tplc="981608CE">
      <w:numFmt w:val="bullet"/>
      <w:lvlText w:val="●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FAE4F7E">
      <w:numFmt w:val="bullet"/>
      <w:lvlText w:val="•"/>
      <w:lvlJc w:val="left"/>
      <w:pPr>
        <w:ind w:left="1153" w:hanging="360"/>
      </w:pPr>
      <w:rPr>
        <w:rFonts w:hint="default"/>
        <w:lang w:val="it-IT" w:eastAsia="en-US" w:bidi="ar-SA"/>
      </w:rPr>
    </w:lvl>
    <w:lvl w:ilvl="2" w:tplc="1902A70A">
      <w:numFmt w:val="bullet"/>
      <w:lvlText w:val="•"/>
      <w:lvlJc w:val="left"/>
      <w:pPr>
        <w:ind w:left="1486" w:hanging="360"/>
      </w:pPr>
      <w:rPr>
        <w:rFonts w:hint="default"/>
        <w:lang w:val="it-IT" w:eastAsia="en-US" w:bidi="ar-SA"/>
      </w:rPr>
    </w:lvl>
    <w:lvl w:ilvl="3" w:tplc="97B21332">
      <w:numFmt w:val="bullet"/>
      <w:lvlText w:val="•"/>
      <w:lvlJc w:val="left"/>
      <w:pPr>
        <w:ind w:left="1819" w:hanging="360"/>
      </w:pPr>
      <w:rPr>
        <w:rFonts w:hint="default"/>
        <w:lang w:val="it-IT" w:eastAsia="en-US" w:bidi="ar-SA"/>
      </w:rPr>
    </w:lvl>
    <w:lvl w:ilvl="4" w:tplc="A9C222CC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5" w:tplc="65B0949C">
      <w:numFmt w:val="bullet"/>
      <w:lvlText w:val="•"/>
      <w:lvlJc w:val="left"/>
      <w:pPr>
        <w:ind w:left="2485" w:hanging="360"/>
      </w:pPr>
      <w:rPr>
        <w:rFonts w:hint="default"/>
        <w:lang w:val="it-IT" w:eastAsia="en-US" w:bidi="ar-SA"/>
      </w:rPr>
    </w:lvl>
    <w:lvl w:ilvl="6" w:tplc="99C6D9D8">
      <w:numFmt w:val="bullet"/>
      <w:lvlText w:val="•"/>
      <w:lvlJc w:val="left"/>
      <w:pPr>
        <w:ind w:left="2818" w:hanging="360"/>
      </w:pPr>
      <w:rPr>
        <w:rFonts w:hint="default"/>
        <w:lang w:val="it-IT" w:eastAsia="en-US" w:bidi="ar-SA"/>
      </w:rPr>
    </w:lvl>
    <w:lvl w:ilvl="7" w:tplc="BD16A57A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8" w:tplc="B03A4584">
      <w:numFmt w:val="bullet"/>
      <w:lvlText w:val="•"/>
      <w:lvlJc w:val="left"/>
      <w:pPr>
        <w:ind w:left="3484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648C167E"/>
    <w:multiLevelType w:val="multilevel"/>
    <w:tmpl w:val="26D2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9F1137"/>
    <w:multiLevelType w:val="multilevel"/>
    <w:tmpl w:val="1D3A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03C0D"/>
    <w:rsid w:val="00010D73"/>
    <w:rsid w:val="0001314D"/>
    <w:rsid w:val="0001443F"/>
    <w:rsid w:val="00015D2C"/>
    <w:rsid w:val="00016658"/>
    <w:rsid w:val="00021EB3"/>
    <w:rsid w:val="000258C6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56A72"/>
    <w:rsid w:val="00060647"/>
    <w:rsid w:val="00062E4A"/>
    <w:rsid w:val="00065A56"/>
    <w:rsid w:val="000670A5"/>
    <w:rsid w:val="0007048C"/>
    <w:rsid w:val="00072224"/>
    <w:rsid w:val="000725C8"/>
    <w:rsid w:val="000736AB"/>
    <w:rsid w:val="00074CDD"/>
    <w:rsid w:val="0007706B"/>
    <w:rsid w:val="00081F69"/>
    <w:rsid w:val="0008242F"/>
    <w:rsid w:val="00093B8A"/>
    <w:rsid w:val="000A19BA"/>
    <w:rsid w:val="000A2C09"/>
    <w:rsid w:val="000A5AEF"/>
    <w:rsid w:val="000A74CB"/>
    <w:rsid w:val="000B12C5"/>
    <w:rsid w:val="000B480F"/>
    <w:rsid w:val="000B6C44"/>
    <w:rsid w:val="000C0039"/>
    <w:rsid w:val="000C11ED"/>
    <w:rsid w:val="000C38F2"/>
    <w:rsid w:val="000C7368"/>
    <w:rsid w:val="000D1AFB"/>
    <w:rsid w:val="000D5BE5"/>
    <w:rsid w:val="000E1D63"/>
    <w:rsid w:val="000E1E4D"/>
    <w:rsid w:val="000E246B"/>
    <w:rsid w:val="000E3196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0562"/>
    <w:rsid w:val="00101744"/>
    <w:rsid w:val="00104CEA"/>
    <w:rsid w:val="00110A44"/>
    <w:rsid w:val="00112288"/>
    <w:rsid w:val="00112BBD"/>
    <w:rsid w:val="00114DF5"/>
    <w:rsid w:val="0011626C"/>
    <w:rsid w:val="00120828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45A2E"/>
    <w:rsid w:val="001508F3"/>
    <w:rsid w:val="00154F0E"/>
    <w:rsid w:val="00157BF6"/>
    <w:rsid w:val="00160EA8"/>
    <w:rsid w:val="001622AF"/>
    <w:rsid w:val="0016349E"/>
    <w:rsid w:val="00164BD8"/>
    <w:rsid w:val="00167432"/>
    <w:rsid w:val="00167C80"/>
    <w:rsid w:val="00174486"/>
    <w:rsid w:val="00174541"/>
    <w:rsid w:val="00175FFB"/>
    <w:rsid w:val="001807A8"/>
    <w:rsid w:val="00182723"/>
    <w:rsid w:val="0018422F"/>
    <w:rsid w:val="00185A49"/>
    <w:rsid w:val="00186225"/>
    <w:rsid w:val="0018773E"/>
    <w:rsid w:val="00191CA1"/>
    <w:rsid w:val="001A4C01"/>
    <w:rsid w:val="001A5909"/>
    <w:rsid w:val="001A5D99"/>
    <w:rsid w:val="001A6378"/>
    <w:rsid w:val="001B1257"/>
    <w:rsid w:val="001B1415"/>
    <w:rsid w:val="001B484F"/>
    <w:rsid w:val="001B7378"/>
    <w:rsid w:val="001C0302"/>
    <w:rsid w:val="001C0FDE"/>
    <w:rsid w:val="001C293D"/>
    <w:rsid w:val="001C6C49"/>
    <w:rsid w:val="001D4B64"/>
    <w:rsid w:val="001D6B50"/>
    <w:rsid w:val="001D7254"/>
    <w:rsid w:val="001E52E4"/>
    <w:rsid w:val="001E5AB8"/>
    <w:rsid w:val="001F16A2"/>
    <w:rsid w:val="001F207B"/>
    <w:rsid w:val="001F6C2D"/>
    <w:rsid w:val="00207849"/>
    <w:rsid w:val="00210607"/>
    <w:rsid w:val="00211108"/>
    <w:rsid w:val="002124F5"/>
    <w:rsid w:val="00213B82"/>
    <w:rsid w:val="00213C1D"/>
    <w:rsid w:val="0021559E"/>
    <w:rsid w:val="00217C76"/>
    <w:rsid w:val="00222A56"/>
    <w:rsid w:val="002247FE"/>
    <w:rsid w:val="00225146"/>
    <w:rsid w:val="00226CB3"/>
    <w:rsid w:val="00227ECD"/>
    <w:rsid w:val="002318E9"/>
    <w:rsid w:val="0023285D"/>
    <w:rsid w:val="00236375"/>
    <w:rsid w:val="0023672D"/>
    <w:rsid w:val="00240337"/>
    <w:rsid w:val="0024391D"/>
    <w:rsid w:val="00246E77"/>
    <w:rsid w:val="0025352F"/>
    <w:rsid w:val="002539BB"/>
    <w:rsid w:val="00254246"/>
    <w:rsid w:val="00255CE2"/>
    <w:rsid w:val="0025698C"/>
    <w:rsid w:val="0026467A"/>
    <w:rsid w:val="00265864"/>
    <w:rsid w:val="002708A6"/>
    <w:rsid w:val="00273AD1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C2249"/>
    <w:rsid w:val="002C3370"/>
    <w:rsid w:val="002D472B"/>
    <w:rsid w:val="002D473A"/>
    <w:rsid w:val="002D4DC2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34C6"/>
    <w:rsid w:val="00323C4C"/>
    <w:rsid w:val="00331028"/>
    <w:rsid w:val="003347BF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A13"/>
    <w:rsid w:val="00361D26"/>
    <w:rsid w:val="00363B1F"/>
    <w:rsid w:val="0036522E"/>
    <w:rsid w:val="00367396"/>
    <w:rsid w:val="003709D8"/>
    <w:rsid w:val="003726C9"/>
    <w:rsid w:val="003739B6"/>
    <w:rsid w:val="00374326"/>
    <w:rsid w:val="00374926"/>
    <w:rsid w:val="00376169"/>
    <w:rsid w:val="00380B8B"/>
    <w:rsid w:val="003824FF"/>
    <w:rsid w:val="00382EC8"/>
    <w:rsid w:val="00383ADD"/>
    <w:rsid w:val="00392E1C"/>
    <w:rsid w:val="00395933"/>
    <w:rsid w:val="003959DE"/>
    <w:rsid w:val="003A007F"/>
    <w:rsid w:val="003A01DE"/>
    <w:rsid w:val="003A1779"/>
    <w:rsid w:val="003A433E"/>
    <w:rsid w:val="003A5D3A"/>
    <w:rsid w:val="003B21DA"/>
    <w:rsid w:val="003B79E2"/>
    <w:rsid w:val="003C0DE3"/>
    <w:rsid w:val="003C60F6"/>
    <w:rsid w:val="003C7A75"/>
    <w:rsid w:val="003D4352"/>
    <w:rsid w:val="003D47A3"/>
    <w:rsid w:val="003E18F4"/>
    <w:rsid w:val="003E2DA4"/>
    <w:rsid w:val="003E2E35"/>
    <w:rsid w:val="003E398B"/>
    <w:rsid w:val="003E5C47"/>
    <w:rsid w:val="003F2D21"/>
    <w:rsid w:val="003F5439"/>
    <w:rsid w:val="004076E9"/>
    <w:rsid w:val="00414813"/>
    <w:rsid w:val="00416DC1"/>
    <w:rsid w:val="004208C7"/>
    <w:rsid w:val="0042568D"/>
    <w:rsid w:val="0042689E"/>
    <w:rsid w:val="00430C48"/>
    <w:rsid w:val="00433881"/>
    <w:rsid w:val="00433CB5"/>
    <w:rsid w:val="00435CFB"/>
    <w:rsid w:val="00437292"/>
    <w:rsid w:val="0044224C"/>
    <w:rsid w:val="00443639"/>
    <w:rsid w:val="00446355"/>
    <w:rsid w:val="0044774A"/>
    <w:rsid w:val="004563DD"/>
    <w:rsid w:val="00462440"/>
    <w:rsid w:val="004652D3"/>
    <w:rsid w:val="004657B2"/>
    <w:rsid w:val="004663AE"/>
    <w:rsid w:val="00466E7D"/>
    <w:rsid w:val="004722C2"/>
    <w:rsid w:val="00473A05"/>
    <w:rsid w:val="00480023"/>
    <w:rsid w:val="0048221A"/>
    <w:rsid w:val="00484CE2"/>
    <w:rsid w:val="00485D17"/>
    <w:rsid w:val="00490061"/>
    <w:rsid w:val="004914CB"/>
    <w:rsid w:val="00495A93"/>
    <w:rsid w:val="00497369"/>
    <w:rsid w:val="004A5D71"/>
    <w:rsid w:val="004A786E"/>
    <w:rsid w:val="004B09C3"/>
    <w:rsid w:val="004B1AA2"/>
    <w:rsid w:val="004B5569"/>
    <w:rsid w:val="004B62EF"/>
    <w:rsid w:val="004B7686"/>
    <w:rsid w:val="004C01A7"/>
    <w:rsid w:val="004C7D0D"/>
    <w:rsid w:val="004D0CBD"/>
    <w:rsid w:val="004D18E3"/>
    <w:rsid w:val="004D1C0F"/>
    <w:rsid w:val="004D539A"/>
    <w:rsid w:val="004E105E"/>
    <w:rsid w:val="004E6955"/>
    <w:rsid w:val="004F7A83"/>
    <w:rsid w:val="00502D36"/>
    <w:rsid w:val="005035B1"/>
    <w:rsid w:val="00503E82"/>
    <w:rsid w:val="00504B83"/>
    <w:rsid w:val="00505644"/>
    <w:rsid w:val="005057E0"/>
    <w:rsid w:val="005104C0"/>
    <w:rsid w:val="0051112D"/>
    <w:rsid w:val="0051271C"/>
    <w:rsid w:val="00520DBD"/>
    <w:rsid w:val="00520F00"/>
    <w:rsid w:val="00525018"/>
    <w:rsid w:val="00526196"/>
    <w:rsid w:val="005263CD"/>
    <w:rsid w:val="0052773A"/>
    <w:rsid w:val="00527AAD"/>
    <w:rsid w:val="00535EF8"/>
    <w:rsid w:val="00540514"/>
    <w:rsid w:val="00543DF4"/>
    <w:rsid w:val="00547C3A"/>
    <w:rsid w:val="00551462"/>
    <w:rsid w:val="005528BF"/>
    <w:rsid w:val="005540B3"/>
    <w:rsid w:val="0055517D"/>
    <w:rsid w:val="00557E4E"/>
    <w:rsid w:val="005603E9"/>
    <w:rsid w:val="00560D60"/>
    <w:rsid w:val="00560F4E"/>
    <w:rsid w:val="00561EFF"/>
    <w:rsid w:val="00565200"/>
    <w:rsid w:val="00566D97"/>
    <w:rsid w:val="00567DE5"/>
    <w:rsid w:val="00567E59"/>
    <w:rsid w:val="00573E53"/>
    <w:rsid w:val="0057553D"/>
    <w:rsid w:val="00576F0F"/>
    <w:rsid w:val="00583A1F"/>
    <w:rsid w:val="00585647"/>
    <w:rsid w:val="00585A3D"/>
    <w:rsid w:val="00585C3D"/>
    <w:rsid w:val="005900AC"/>
    <w:rsid w:val="00591CC1"/>
    <w:rsid w:val="005A1F11"/>
    <w:rsid w:val="005A481E"/>
    <w:rsid w:val="005A4B10"/>
    <w:rsid w:val="005A5AB6"/>
    <w:rsid w:val="005A7F30"/>
    <w:rsid w:val="005B65B5"/>
    <w:rsid w:val="005C3A6A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62C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16CBB"/>
    <w:rsid w:val="006237B9"/>
    <w:rsid w:val="0062483F"/>
    <w:rsid w:val="00632BF9"/>
    <w:rsid w:val="00632F5C"/>
    <w:rsid w:val="00635CBB"/>
    <w:rsid w:val="00636AB8"/>
    <w:rsid w:val="006378DA"/>
    <w:rsid w:val="00637EE7"/>
    <w:rsid w:val="00646093"/>
    <w:rsid w:val="00647912"/>
    <w:rsid w:val="0065050C"/>
    <w:rsid w:val="0065467C"/>
    <w:rsid w:val="00660340"/>
    <w:rsid w:val="0066271B"/>
    <w:rsid w:val="00663BD8"/>
    <w:rsid w:val="006648CD"/>
    <w:rsid w:val="00665886"/>
    <w:rsid w:val="00667F10"/>
    <w:rsid w:val="0067471F"/>
    <w:rsid w:val="00674BB2"/>
    <w:rsid w:val="006759A4"/>
    <w:rsid w:val="006761FD"/>
    <w:rsid w:val="0067699A"/>
    <w:rsid w:val="0068062A"/>
    <w:rsid w:val="00683118"/>
    <w:rsid w:val="00691032"/>
    <w:rsid w:val="00692070"/>
    <w:rsid w:val="006A0432"/>
    <w:rsid w:val="006A149B"/>
    <w:rsid w:val="006A73FD"/>
    <w:rsid w:val="006B0653"/>
    <w:rsid w:val="006B162F"/>
    <w:rsid w:val="006B2F2A"/>
    <w:rsid w:val="006B5F58"/>
    <w:rsid w:val="006B7D8C"/>
    <w:rsid w:val="006B7FC2"/>
    <w:rsid w:val="006C0DCD"/>
    <w:rsid w:val="006C1D43"/>
    <w:rsid w:val="006C1E40"/>
    <w:rsid w:val="006C4A78"/>
    <w:rsid w:val="006C761E"/>
    <w:rsid w:val="006D04D6"/>
    <w:rsid w:val="006D415B"/>
    <w:rsid w:val="006D4AC3"/>
    <w:rsid w:val="006E0673"/>
    <w:rsid w:val="006E22D6"/>
    <w:rsid w:val="006E33D9"/>
    <w:rsid w:val="006E4E92"/>
    <w:rsid w:val="006F05B1"/>
    <w:rsid w:val="007018B7"/>
    <w:rsid w:val="00705188"/>
    <w:rsid w:val="00705804"/>
    <w:rsid w:val="00706853"/>
    <w:rsid w:val="00706DD4"/>
    <w:rsid w:val="00710D1C"/>
    <w:rsid w:val="00717756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6801"/>
    <w:rsid w:val="00747847"/>
    <w:rsid w:val="00750EBA"/>
    <w:rsid w:val="007610F0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83079"/>
    <w:rsid w:val="00786166"/>
    <w:rsid w:val="0079013C"/>
    <w:rsid w:val="007927F5"/>
    <w:rsid w:val="00796D2C"/>
    <w:rsid w:val="007A00EC"/>
    <w:rsid w:val="007A3EDB"/>
    <w:rsid w:val="007A444F"/>
    <w:rsid w:val="007A4D86"/>
    <w:rsid w:val="007B4259"/>
    <w:rsid w:val="007B4C06"/>
    <w:rsid w:val="007B59D8"/>
    <w:rsid w:val="007C09AC"/>
    <w:rsid w:val="007C4C5B"/>
    <w:rsid w:val="007D3843"/>
    <w:rsid w:val="007D68CA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11416"/>
    <w:rsid w:val="00815D29"/>
    <w:rsid w:val="008167AB"/>
    <w:rsid w:val="00821BBE"/>
    <w:rsid w:val="0082652D"/>
    <w:rsid w:val="00826F8A"/>
    <w:rsid w:val="008303A6"/>
    <w:rsid w:val="00831FA2"/>
    <w:rsid w:val="00832733"/>
    <w:rsid w:val="0083680A"/>
    <w:rsid w:val="00842499"/>
    <w:rsid w:val="00842E3A"/>
    <w:rsid w:val="00843B26"/>
    <w:rsid w:val="008459E3"/>
    <w:rsid w:val="00845DDD"/>
    <w:rsid w:val="00847E8A"/>
    <w:rsid w:val="008501A3"/>
    <w:rsid w:val="00854281"/>
    <w:rsid w:val="00854B7C"/>
    <w:rsid w:val="00855040"/>
    <w:rsid w:val="00860CF4"/>
    <w:rsid w:val="008664A2"/>
    <w:rsid w:val="0086776E"/>
    <w:rsid w:val="00870123"/>
    <w:rsid w:val="00871E16"/>
    <w:rsid w:val="00872F50"/>
    <w:rsid w:val="00874365"/>
    <w:rsid w:val="00875E5A"/>
    <w:rsid w:val="00877AC1"/>
    <w:rsid w:val="008805AA"/>
    <w:rsid w:val="00881E62"/>
    <w:rsid w:val="00883FF4"/>
    <w:rsid w:val="00893A90"/>
    <w:rsid w:val="00894D01"/>
    <w:rsid w:val="008976D9"/>
    <w:rsid w:val="00897BDF"/>
    <w:rsid w:val="008A1E97"/>
    <w:rsid w:val="008A25A6"/>
    <w:rsid w:val="008B0694"/>
    <w:rsid w:val="008B1ECF"/>
    <w:rsid w:val="008B1FC8"/>
    <w:rsid w:val="008B2AFB"/>
    <w:rsid w:val="008B37FD"/>
    <w:rsid w:val="008B6767"/>
    <w:rsid w:val="008B67E9"/>
    <w:rsid w:val="008C0440"/>
    <w:rsid w:val="008C1400"/>
    <w:rsid w:val="008C6DCD"/>
    <w:rsid w:val="008D1317"/>
    <w:rsid w:val="008E0B02"/>
    <w:rsid w:val="008E0DE5"/>
    <w:rsid w:val="008E22F8"/>
    <w:rsid w:val="008E70C4"/>
    <w:rsid w:val="008E7578"/>
    <w:rsid w:val="008F28B1"/>
    <w:rsid w:val="008F3CD8"/>
    <w:rsid w:val="008F7B5F"/>
    <w:rsid w:val="009043D8"/>
    <w:rsid w:val="0090455C"/>
    <w:rsid w:val="00906BD1"/>
    <w:rsid w:val="009105E1"/>
    <w:rsid w:val="0091078D"/>
    <w:rsid w:val="0091739D"/>
    <w:rsid w:val="00923596"/>
    <w:rsid w:val="009246DD"/>
    <w:rsid w:val="0093431C"/>
    <w:rsid w:val="00940667"/>
    <w:rsid w:val="00941128"/>
    <w:rsid w:val="00942D93"/>
    <w:rsid w:val="009454DE"/>
    <w:rsid w:val="00947939"/>
    <w:rsid w:val="00955B1E"/>
    <w:rsid w:val="00955B20"/>
    <w:rsid w:val="00956EC5"/>
    <w:rsid w:val="009634F0"/>
    <w:rsid w:val="00964DE6"/>
    <w:rsid w:val="00971485"/>
    <w:rsid w:val="0097360E"/>
    <w:rsid w:val="00980B3C"/>
    <w:rsid w:val="0098483C"/>
    <w:rsid w:val="00984E4E"/>
    <w:rsid w:val="00986B21"/>
    <w:rsid w:val="00990253"/>
    <w:rsid w:val="00990DB4"/>
    <w:rsid w:val="009944D6"/>
    <w:rsid w:val="009958CB"/>
    <w:rsid w:val="00997C40"/>
    <w:rsid w:val="009A0D66"/>
    <w:rsid w:val="009A2030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E7A30"/>
    <w:rsid w:val="009F0ED6"/>
    <w:rsid w:val="009F1BCB"/>
    <w:rsid w:val="009F477B"/>
    <w:rsid w:val="00A023CC"/>
    <w:rsid w:val="00A10524"/>
    <w:rsid w:val="00A11AC5"/>
    <w:rsid w:val="00A11DB1"/>
    <w:rsid w:val="00A13318"/>
    <w:rsid w:val="00A13401"/>
    <w:rsid w:val="00A15AF4"/>
    <w:rsid w:val="00A174A1"/>
    <w:rsid w:val="00A20939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8452D"/>
    <w:rsid w:val="00A909FA"/>
    <w:rsid w:val="00A90F34"/>
    <w:rsid w:val="00A91C14"/>
    <w:rsid w:val="00A94E66"/>
    <w:rsid w:val="00AA3F35"/>
    <w:rsid w:val="00AA6CCD"/>
    <w:rsid w:val="00AB0AE5"/>
    <w:rsid w:val="00AB3F38"/>
    <w:rsid w:val="00AB76C8"/>
    <w:rsid w:val="00AC107F"/>
    <w:rsid w:val="00AC21A5"/>
    <w:rsid w:val="00AC62CF"/>
    <w:rsid w:val="00AD07E7"/>
    <w:rsid w:val="00AD1228"/>
    <w:rsid w:val="00AD28CB"/>
    <w:rsid w:val="00AD540E"/>
    <w:rsid w:val="00AD5E79"/>
    <w:rsid w:val="00AE366E"/>
    <w:rsid w:val="00AE6A54"/>
    <w:rsid w:val="00AF1BC7"/>
    <w:rsid w:val="00AF52DE"/>
    <w:rsid w:val="00B00B0E"/>
    <w:rsid w:val="00B00E23"/>
    <w:rsid w:val="00B037E8"/>
    <w:rsid w:val="00B03CC7"/>
    <w:rsid w:val="00B03CC9"/>
    <w:rsid w:val="00B05C53"/>
    <w:rsid w:val="00B122F3"/>
    <w:rsid w:val="00B12792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03D"/>
    <w:rsid w:val="00B419CF"/>
    <w:rsid w:val="00B4439D"/>
    <w:rsid w:val="00B50C91"/>
    <w:rsid w:val="00B53156"/>
    <w:rsid w:val="00B545A5"/>
    <w:rsid w:val="00B54EF6"/>
    <w:rsid w:val="00B65801"/>
    <w:rsid w:val="00B671DC"/>
    <w:rsid w:val="00B76CC2"/>
    <w:rsid w:val="00B833F2"/>
    <w:rsid w:val="00B84BE2"/>
    <w:rsid w:val="00B87A3D"/>
    <w:rsid w:val="00B90CAE"/>
    <w:rsid w:val="00B92B95"/>
    <w:rsid w:val="00BA42A4"/>
    <w:rsid w:val="00BA532D"/>
    <w:rsid w:val="00BA6212"/>
    <w:rsid w:val="00BA6627"/>
    <w:rsid w:val="00BB0CD6"/>
    <w:rsid w:val="00BB1BF6"/>
    <w:rsid w:val="00BB38A7"/>
    <w:rsid w:val="00BB6BE2"/>
    <w:rsid w:val="00BB7250"/>
    <w:rsid w:val="00BC35EC"/>
    <w:rsid w:val="00BD0C93"/>
    <w:rsid w:val="00BD5445"/>
    <w:rsid w:val="00BD5E12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54E"/>
    <w:rsid w:val="00C07B27"/>
    <w:rsid w:val="00C07DDD"/>
    <w:rsid w:val="00C165B4"/>
    <w:rsid w:val="00C20594"/>
    <w:rsid w:val="00C231BE"/>
    <w:rsid w:val="00C243CD"/>
    <w:rsid w:val="00C24770"/>
    <w:rsid w:val="00C27911"/>
    <w:rsid w:val="00C33D57"/>
    <w:rsid w:val="00C3593E"/>
    <w:rsid w:val="00C3692A"/>
    <w:rsid w:val="00C410EF"/>
    <w:rsid w:val="00C47403"/>
    <w:rsid w:val="00C5300F"/>
    <w:rsid w:val="00C53E2D"/>
    <w:rsid w:val="00C55600"/>
    <w:rsid w:val="00C56550"/>
    <w:rsid w:val="00C56B64"/>
    <w:rsid w:val="00C572D7"/>
    <w:rsid w:val="00C61D88"/>
    <w:rsid w:val="00C629FE"/>
    <w:rsid w:val="00C6360A"/>
    <w:rsid w:val="00C678B4"/>
    <w:rsid w:val="00C728F6"/>
    <w:rsid w:val="00C85681"/>
    <w:rsid w:val="00C9066B"/>
    <w:rsid w:val="00C925E4"/>
    <w:rsid w:val="00CA2AB6"/>
    <w:rsid w:val="00CA2D9F"/>
    <w:rsid w:val="00CA7616"/>
    <w:rsid w:val="00CB2568"/>
    <w:rsid w:val="00CB5774"/>
    <w:rsid w:val="00CB5D21"/>
    <w:rsid w:val="00CB5DA3"/>
    <w:rsid w:val="00CB696D"/>
    <w:rsid w:val="00CC066E"/>
    <w:rsid w:val="00CC0C95"/>
    <w:rsid w:val="00CC34E5"/>
    <w:rsid w:val="00CC6D2D"/>
    <w:rsid w:val="00CC72EB"/>
    <w:rsid w:val="00CC7636"/>
    <w:rsid w:val="00CD05C5"/>
    <w:rsid w:val="00CD17BD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0A19"/>
    <w:rsid w:val="00D02160"/>
    <w:rsid w:val="00D0520A"/>
    <w:rsid w:val="00D05358"/>
    <w:rsid w:val="00D1518D"/>
    <w:rsid w:val="00D16BDF"/>
    <w:rsid w:val="00D1714E"/>
    <w:rsid w:val="00D23FCF"/>
    <w:rsid w:val="00D24891"/>
    <w:rsid w:val="00D259D5"/>
    <w:rsid w:val="00D25E0F"/>
    <w:rsid w:val="00D26444"/>
    <w:rsid w:val="00D3076B"/>
    <w:rsid w:val="00D3615C"/>
    <w:rsid w:val="00D4191E"/>
    <w:rsid w:val="00D5077F"/>
    <w:rsid w:val="00D51CD2"/>
    <w:rsid w:val="00D52F60"/>
    <w:rsid w:val="00D5621E"/>
    <w:rsid w:val="00D566BB"/>
    <w:rsid w:val="00D572E2"/>
    <w:rsid w:val="00D572F5"/>
    <w:rsid w:val="00D6154E"/>
    <w:rsid w:val="00D617C4"/>
    <w:rsid w:val="00D646B2"/>
    <w:rsid w:val="00D81C29"/>
    <w:rsid w:val="00D82D6E"/>
    <w:rsid w:val="00D832A9"/>
    <w:rsid w:val="00D837D4"/>
    <w:rsid w:val="00D90767"/>
    <w:rsid w:val="00D91878"/>
    <w:rsid w:val="00D920A3"/>
    <w:rsid w:val="00D94D0B"/>
    <w:rsid w:val="00D95EAE"/>
    <w:rsid w:val="00D9701F"/>
    <w:rsid w:val="00D9743E"/>
    <w:rsid w:val="00D977C5"/>
    <w:rsid w:val="00DA6312"/>
    <w:rsid w:val="00DA7448"/>
    <w:rsid w:val="00DA7978"/>
    <w:rsid w:val="00DA7EDD"/>
    <w:rsid w:val="00DB215F"/>
    <w:rsid w:val="00DB481C"/>
    <w:rsid w:val="00DB71F1"/>
    <w:rsid w:val="00DC08C8"/>
    <w:rsid w:val="00DC09F0"/>
    <w:rsid w:val="00DD1F91"/>
    <w:rsid w:val="00DD2C86"/>
    <w:rsid w:val="00DD463E"/>
    <w:rsid w:val="00DD6228"/>
    <w:rsid w:val="00DD704B"/>
    <w:rsid w:val="00DE049D"/>
    <w:rsid w:val="00DE0AB9"/>
    <w:rsid w:val="00DE2294"/>
    <w:rsid w:val="00DE791F"/>
    <w:rsid w:val="00DF0084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27679"/>
    <w:rsid w:val="00E34D43"/>
    <w:rsid w:val="00E37236"/>
    <w:rsid w:val="00E42158"/>
    <w:rsid w:val="00E4244A"/>
    <w:rsid w:val="00E455B8"/>
    <w:rsid w:val="00E5247C"/>
    <w:rsid w:val="00E569D1"/>
    <w:rsid w:val="00E61183"/>
    <w:rsid w:val="00E674BE"/>
    <w:rsid w:val="00E67CD8"/>
    <w:rsid w:val="00E71E6F"/>
    <w:rsid w:val="00E72F8E"/>
    <w:rsid w:val="00E73B87"/>
    <w:rsid w:val="00E74814"/>
    <w:rsid w:val="00E7672F"/>
    <w:rsid w:val="00E76F3D"/>
    <w:rsid w:val="00E77BD4"/>
    <w:rsid w:val="00E8549E"/>
    <w:rsid w:val="00E85ED3"/>
    <w:rsid w:val="00E864A0"/>
    <w:rsid w:val="00E872D0"/>
    <w:rsid w:val="00E91B26"/>
    <w:rsid w:val="00E97626"/>
    <w:rsid w:val="00EA0230"/>
    <w:rsid w:val="00EA28E1"/>
    <w:rsid w:val="00EA2DCA"/>
    <w:rsid w:val="00EA358E"/>
    <w:rsid w:val="00EA39BB"/>
    <w:rsid w:val="00EA50F6"/>
    <w:rsid w:val="00EB0B8B"/>
    <w:rsid w:val="00EB2A39"/>
    <w:rsid w:val="00EB50B6"/>
    <w:rsid w:val="00EB52E0"/>
    <w:rsid w:val="00EC303F"/>
    <w:rsid w:val="00EC3183"/>
    <w:rsid w:val="00ED03F7"/>
    <w:rsid w:val="00ED05D3"/>
    <w:rsid w:val="00ED1016"/>
    <w:rsid w:val="00ED5317"/>
    <w:rsid w:val="00ED65F7"/>
    <w:rsid w:val="00EE2CF3"/>
    <w:rsid w:val="00EF30AB"/>
    <w:rsid w:val="00EF617D"/>
    <w:rsid w:val="00F04C4F"/>
    <w:rsid w:val="00F07F9B"/>
    <w:rsid w:val="00F1445C"/>
    <w:rsid w:val="00F164C7"/>
    <w:rsid w:val="00F2100B"/>
    <w:rsid w:val="00F21F17"/>
    <w:rsid w:val="00F23533"/>
    <w:rsid w:val="00F2508E"/>
    <w:rsid w:val="00F2677F"/>
    <w:rsid w:val="00F31E08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43E6"/>
    <w:rsid w:val="00F55BE0"/>
    <w:rsid w:val="00F645F8"/>
    <w:rsid w:val="00F74C9B"/>
    <w:rsid w:val="00F800D7"/>
    <w:rsid w:val="00F8229C"/>
    <w:rsid w:val="00F85D2A"/>
    <w:rsid w:val="00F90FA4"/>
    <w:rsid w:val="00F95EBA"/>
    <w:rsid w:val="00F97F53"/>
    <w:rsid w:val="00FA166C"/>
    <w:rsid w:val="00FA6381"/>
    <w:rsid w:val="00FA6860"/>
    <w:rsid w:val="00FB1989"/>
    <w:rsid w:val="00FB410D"/>
    <w:rsid w:val="00FB50C7"/>
    <w:rsid w:val="00FB619F"/>
    <w:rsid w:val="00FB79E4"/>
    <w:rsid w:val="00FC0010"/>
    <w:rsid w:val="00FC095E"/>
    <w:rsid w:val="00FC2222"/>
    <w:rsid w:val="00FC22C9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2A23A7B8-5C57-4386-8F5A-5B8DD4AA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7A30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7A444F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link w:val="Titolo2Carattere"/>
    <w:uiPriority w:val="1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rsid w:val="007A444F"/>
    <w:pPr>
      <w:keepNext/>
      <w:ind w:right="1133"/>
      <w:jc w:val="center"/>
      <w:outlineLvl w:val="6"/>
    </w:pPr>
    <w:rPr>
      <w:b/>
    </w:rPr>
  </w:style>
  <w:style w:type="paragraph" w:styleId="Titolo8">
    <w:name w:val="heading 8"/>
    <w:basedOn w:val="Normale"/>
    <w:next w:val="Normale"/>
    <w:qFormat/>
    <w:rsid w:val="007A444F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rsid w:val="007A444F"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7A444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7A444F"/>
  </w:style>
  <w:style w:type="character" w:styleId="Collegamentoipertestuale">
    <w:name w:val="Hyperlink"/>
    <w:rsid w:val="007A444F"/>
    <w:rPr>
      <w:color w:val="0000FF"/>
      <w:u w:val="single"/>
    </w:rPr>
  </w:style>
  <w:style w:type="paragraph" w:customStyle="1" w:styleId="Corpodeltesto1">
    <w:name w:val="Corpo del testo1"/>
    <w:basedOn w:val="Normale"/>
    <w:rsid w:val="007A444F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  <w:rsid w:val="007A444F"/>
  </w:style>
  <w:style w:type="character" w:styleId="Rimandonotaapidipagina">
    <w:name w:val="footnote reference"/>
    <w:semiHidden/>
    <w:rsid w:val="007A444F"/>
    <w:rPr>
      <w:vertAlign w:val="superscript"/>
    </w:rPr>
  </w:style>
  <w:style w:type="paragraph" w:styleId="Intestazione">
    <w:name w:val="header"/>
    <w:basedOn w:val="Normale"/>
    <w:rsid w:val="007A444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a">
    <w:basedOn w:val="Normale"/>
    <w:next w:val="Corpotesto"/>
    <w:rsid w:val="001C0FDE"/>
    <w:rPr>
      <w:szCs w:val="20"/>
    </w:rPr>
  </w:style>
  <w:style w:type="character" w:customStyle="1" w:styleId="StrongEmphasis">
    <w:name w:val="Strong Emphasis"/>
    <w:qFormat/>
    <w:rsid w:val="00331028"/>
    <w:rPr>
      <w:b/>
      <w:bCs/>
    </w:rPr>
  </w:style>
  <w:style w:type="character" w:styleId="Enfasicorsivo">
    <w:name w:val="Emphasis"/>
    <w:qFormat/>
    <w:rsid w:val="00331028"/>
    <w:rPr>
      <w:i/>
      <w:iCs/>
    </w:rPr>
  </w:style>
  <w:style w:type="numbering" w:customStyle="1" w:styleId="Nessunelenco1">
    <w:name w:val="Nessun elenco1"/>
    <w:next w:val="Nessunelenco"/>
    <w:uiPriority w:val="99"/>
    <w:semiHidden/>
    <w:unhideWhenUsed/>
    <w:rsid w:val="00DD2C86"/>
  </w:style>
  <w:style w:type="character" w:customStyle="1" w:styleId="Titolo1Carattere">
    <w:name w:val="Titolo 1 Carattere"/>
    <w:basedOn w:val="Carpredefinitoparagrafo"/>
    <w:link w:val="Titolo1"/>
    <w:uiPriority w:val="1"/>
    <w:rsid w:val="00DD2C86"/>
    <w:rPr>
      <w:rFonts w:ascii="Arial" w:hAnsi="Arial"/>
      <w:b/>
      <w:kern w:val="28"/>
      <w:sz w:val="28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DD2C86"/>
    <w:rPr>
      <w:b/>
      <w:sz w:val="24"/>
      <w:szCs w:val="24"/>
      <w:shd w:val="pct10" w:color="auto" w:fill="auto"/>
    </w:rPr>
  </w:style>
  <w:style w:type="table" w:customStyle="1" w:styleId="TableNormal1">
    <w:name w:val="Table Normal1"/>
    <w:uiPriority w:val="2"/>
    <w:semiHidden/>
    <w:unhideWhenUsed/>
    <w:qFormat/>
    <w:rsid w:val="00DD2C8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5424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25424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0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4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66A03-AEE3-4966-BC04-6C5AD8939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Assistente05</cp:lastModifiedBy>
  <cp:revision>5</cp:revision>
  <cp:lastPrinted>2026-02-11T13:16:00Z</cp:lastPrinted>
  <dcterms:created xsi:type="dcterms:W3CDTF">2026-03-02T08:33:00Z</dcterms:created>
  <dcterms:modified xsi:type="dcterms:W3CDTF">2026-03-02T09:06:00Z</dcterms:modified>
</cp:coreProperties>
</file>